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C0E54" w14:textId="77777777" w:rsidR="00B75B08" w:rsidRPr="00A321CB" w:rsidRDefault="00B75B08" w:rsidP="00A321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D4E7306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359F8419" w14:textId="77777777" w:rsidR="00B75B08" w:rsidRPr="00A321CB" w:rsidRDefault="00364C2E" w:rsidP="00A321CB">
      <w:pPr>
        <w:ind w:left="680" w:right="859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439B8188" w14:textId="77777777" w:rsidR="00B75B08" w:rsidRPr="00A321CB" w:rsidRDefault="00364C2E" w:rsidP="00A321CB">
      <w:pPr>
        <w:spacing w:before="52"/>
        <w:ind w:left="680" w:right="81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  <w:r w:rsidRPr="00A321CB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3FC51F10" w14:textId="77777777" w:rsidR="00B75B08" w:rsidRPr="00A321CB" w:rsidRDefault="00364C2E" w:rsidP="00A321CB">
      <w:pPr>
        <w:spacing w:before="39"/>
        <w:ind w:left="680" w:right="41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Post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ssion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TD Ca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com</w:t>
      </w:r>
      <w:r w:rsidRPr="00A321CB">
        <w:rPr>
          <w:rFonts w:asciiTheme="minorHAnsi" w:eastAsia="Calibri" w:hAnsiTheme="minorHAnsi" w:cstheme="minorHAnsi"/>
          <w:sz w:val="22"/>
          <w:szCs w:val="22"/>
        </w:rPr>
        <w:t>ple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6F83BD63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2C056F49" w14:textId="77777777" w:rsidR="00B75B08" w:rsidRPr="00A321CB" w:rsidRDefault="00364C2E" w:rsidP="00A321CB">
      <w:pPr>
        <w:ind w:left="680" w:right="426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A321CB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FI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5AD053AF" w14:textId="725A13EB" w:rsidR="00B75B08" w:rsidRPr="00A321CB" w:rsidRDefault="00364C2E" w:rsidP="00A321CB">
      <w:pPr>
        <w:spacing w:before="39"/>
        <w:ind w:left="680" w:right="468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if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xa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5274E59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4FF563C7" w14:textId="77777777" w:rsidR="00B75B08" w:rsidRPr="00A321CB" w:rsidRDefault="00364C2E" w:rsidP="00A321CB">
      <w:pPr>
        <w:ind w:left="680" w:right="786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IDA</w:t>
      </w:r>
    </w:p>
    <w:p w14:paraId="1401B305" w14:textId="77777777" w:rsidR="00B75B08" w:rsidRPr="00A321CB" w:rsidRDefault="00364C2E" w:rsidP="00A321CB">
      <w:pPr>
        <w:spacing w:before="39"/>
        <w:ind w:left="680" w:right="563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Life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lanning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ifi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733B6D63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49E06640" w14:textId="77777777" w:rsidR="00B75B08" w:rsidRPr="00A321CB" w:rsidRDefault="00364C2E" w:rsidP="00A321CB">
      <w:pPr>
        <w:ind w:left="680" w:right="69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NE</w:t>
      </w:r>
    </w:p>
    <w:p w14:paraId="40BF85AF" w14:textId="77777777" w:rsidR="00B75B08" w:rsidRPr="00A321CB" w:rsidRDefault="00364C2E" w:rsidP="00A321CB">
      <w:pPr>
        <w:spacing w:before="39"/>
        <w:ind w:left="680" w:right="456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 Hi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3A60B750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2B6540E5" w14:textId="77777777" w:rsidR="00B75B08" w:rsidRPr="00A321CB" w:rsidRDefault="00364C2E" w:rsidP="00A321CB">
      <w:pPr>
        <w:ind w:left="680" w:right="674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ITY</w:t>
      </w:r>
    </w:p>
    <w:p w14:paraId="667759F2" w14:textId="77777777" w:rsidR="00B75B08" w:rsidRPr="00A321CB" w:rsidRDefault="00364C2E" w:rsidP="00A321CB">
      <w:pPr>
        <w:spacing w:before="39"/>
        <w:ind w:left="680" w:right="74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Bachel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Janua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0BC28111" w14:textId="77777777" w:rsidR="00B75B08" w:rsidRPr="00A321CB" w:rsidRDefault="00364C2E" w:rsidP="00A321CB">
      <w:pPr>
        <w:spacing w:before="39"/>
        <w:ind w:left="680" w:right="18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Ex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ci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Sc</w:t>
      </w:r>
      <w:r w:rsidRPr="00A321CB">
        <w:rPr>
          <w:rFonts w:asciiTheme="minorHAnsi" w:eastAsia="Calibri" w:hAnsiTheme="minorHAnsi" w:cstheme="minorHAnsi"/>
          <w:sz w:val="22"/>
          <w:szCs w:val="22"/>
        </w:rPr>
        <w:t>ien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 and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pecia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z w:val="22"/>
          <w:szCs w:val="22"/>
        </w:rPr>
        <w:t>iza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in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hy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apy</w:t>
      </w:r>
    </w:p>
    <w:p w14:paraId="49C12486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11A3181A" w14:textId="77777777" w:rsidR="00B75B08" w:rsidRPr="00A321CB" w:rsidRDefault="00364C2E" w:rsidP="00A321CB">
      <w:pPr>
        <w:ind w:left="680" w:right="858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ERIENCE</w:t>
      </w:r>
    </w:p>
    <w:p w14:paraId="38E054BE" w14:textId="77777777" w:rsidR="00B75B08" w:rsidRPr="00A321CB" w:rsidRDefault="00364C2E" w:rsidP="00A321CB">
      <w:pPr>
        <w:spacing w:before="47"/>
        <w:ind w:left="680" w:right="473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A321C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NT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ITA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SUL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NC.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er Dece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>6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111FD8D0" w14:textId="77777777" w:rsidR="00B75B08" w:rsidRPr="00A321CB" w:rsidRDefault="00364C2E" w:rsidP="00A321CB">
      <w:pPr>
        <w:spacing w:before="3"/>
        <w:ind w:left="680" w:right="81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ncou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21CB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0DCD6A99" w14:textId="77777777" w:rsidR="00B75B08" w:rsidRPr="00A321CB" w:rsidRDefault="00364C2E" w:rsidP="00A321CB">
      <w:pPr>
        <w:tabs>
          <w:tab w:val="left" w:pos="1380"/>
        </w:tabs>
        <w:spacing w:before="41"/>
        <w:ind w:left="1400" w:right="749" w:hanging="36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ana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 ac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ad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ur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who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 individuals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all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x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 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cog</w:t>
      </w:r>
      <w:r w:rsidRPr="00A321CB">
        <w:rPr>
          <w:rFonts w:asciiTheme="minorHAnsi" w:eastAsia="Calibri" w:hAnsiTheme="minorHAnsi" w:cstheme="minorHAnsi"/>
          <w:sz w:val="22"/>
          <w:szCs w:val="22"/>
        </w:rPr>
        <w:t>ni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ych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in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at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upt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ir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occup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livin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7F2A8E" w14:textId="77777777" w:rsidR="00B75B08" w:rsidRPr="00A321CB" w:rsidRDefault="00364C2E" w:rsidP="00A321CB">
      <w:pPr>
        <w:tabs>
          <w:tab w:val="left" w:pos="1380"/>
        </w:tabs>
        <w:spacing w:before="6"/>
        <w:ind w:left="1400" w:right="136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oug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ial ac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z w:val="22"/>
          <w:szCs w:val="22"/>
        </w:rPr>
        <w:t>/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o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A321CB">
        <w:rPr>
          <w:rFonts w:asciiTheme="minorHAnsi" w:eastAsia="Calibri" w:hAnsiTheme="minorHAnsi" w:cstheme="minorHAnsi"/>
          <w:sz w:val="22"/>
          <w:szCs w:val="22"/>
        </w:rPr>
        <w:t>x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ai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z w:val="22"/>
          <w:szCs w:val="22"/>
        </w:rPr>
        <w:t>/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supp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s.</w:t>
      </w:r>
    </w:p>
    <w:p w14:paraId="55903B30" w14:textId="77777777" w:rsidR="00B75B08" w:rsidRPr="00A321CB" w:rsidRDefault="00364C2E" w:rsidP="00A321CB">
      <w:pPr>
        <w:spacing w:before="8"/>
        <w:ind w:left="1003" w:right="605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321C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3B83B8" w14:textId="77777777" w:rsidR="00B75B08" w:rsidRPr="00A321CB" w:rsidRDefault="00364C2E" w:rsidP="00A321CB">
      <w:pPr>
        <w:tabs>
          <w:tab w:val="left" w:pos="1400"/>
        </w:tabs>
        <w:spacing w:before="41"/>
        <w:ind w:left="1400" w:right="1399" w:hanging="36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o fa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habili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wing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inju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y.</w:t>
      </w:r>
    </w:p>
    <w:p w14:paraId="1B38F72C" w14:textId="77777777" w:rsidR="00B75B08" w:rsidRPr="00A321CB" w:rsidRDefault="00364C2E" w:rsidP="00A321CB">
      <w:pPr>
        <w:tabs>
          <w:tab w:val="left" w:pos="1400"/>
        </w:tabs>
        <w:spacing w:before="6"/>
        <w:ind w:left="1400" w:right="823" w:hanging="360"/>
        <w:rPr>
          <w:rFonts w:asciiTheme="minorHAnsi" w:eastAsia="Calibri" w:hAnsiTheme="minorHAnsi" w:cstheme="minorHAnsi"/>
          <w:sz w:val="22"/>
          <w:szCs w:val="22"/>
        </w:rPr>
        <w:sectPr w:rsidR="00B75B08" w:rsidRPr="00A321CB">
          <w:footerReference w:type="default" r:id="rId7"/>
          <w:pgSz w:w="12240" w:h="15840"/>
          <w:pgMar w:top="1400" w:right="760" w:bottom="280" w:left="760" w:header="0" w:footer="1032" w:gutter="0"/>
          <w:cols w:space="720"/>
        </w:sectPr>
      </w:pPr>
      <w:r w:rsidRPr="00A321CB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Futu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z w:val="22"/>
          <w:szCs w:val="22"/>
        </w:rPr>
        <w:t>at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 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out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 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utu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eed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36F17D7" w14:textId="77777777" w:rsidR="00B75B08" w:rsidRPr="00A321CB" w:rsidRDefault="00B75B08" w:rsidP="00A321C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F2908A" w14:textId="77777777" w:rsidR="00B75B08" w:rsidRPr="00A321CB" w:rsidRDefault="00364C2E" w:rsidP="00A321CB">
      <w:pPr>
        <w:spacing w:before="7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7F9FB44D" w14:textId="77777777" w:rsidR="00B75B08" w:rsidRPr="00A321CB" w:rsidRDefault="00364C2E" w:rsidP="00A321CB">
      <w:pPr>
        <w:spacing w:before="48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lt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upationa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herapi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st</w:t>
      </w:r>
    </w:p>
    <w:p w14:paraId="2CD4FAB1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01A21093" w14:textId="77777777" w:rsidR="00B75B08" w:rsidRPr="00A321CB" w:rsidRDefault="00364C2E" w:rsidP="00A321CB">
      <w:pPr>
        <w:spacing w:before="36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Van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B.C.</w:t>
      </w:r>
    </w:p>
    <w:p w14:paraId="41629AB0" w14:textId="77777777" w:rsidR="00B75B08" w:rsidRPr="00A321CB" w:rsidRDefault="00364C2E" w:rsidP="00A321CB">
      <w:pPr>
        <w:tabs>
          <w:tab w:val="left" w:pos="1400"/>
        </w:tabs>
        <w:spacing w:before="41"/>
        <w:ind w:left="1465" w:right="1386" w:hanging="394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Clini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iali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habili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ple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phy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kills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A321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D5301F" w14:textId="77777777" w:rsidR="00B75B08" w:rsidRPr="00A321CB" w:rsidRDefault="00364C2E" w:rsidP="00A321CB">
      <w:pPr>
        <w:tabs>
          <w:tab w:val="left" w:pos="1400"/>
        </w:tabs>
        <w:spacing w:before="8"/>
        <w:ind w:left="1465" w:right="875" w:hanging="394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ializ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in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o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als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sust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qui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inj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thop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ic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z w:val="22"/>
          <w:szCs w:val="22"/>
        </w:rPr>
        <w:t>/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so</w:t>
      </w:r>
      <w:r w:rsidRPr="00A321CB">
        <w:rPr>
          <w:rFonts w:asciiTheme="minorHAnsi" w:eastAsia="Calibri" w:hAnsiTheme="minorHAnsi" w:cstheme="minorHAnsi"/>
          <w:sz w:val="22"/>
          <w:szCs w:val="22"/>
        </w:rPr>
        <w:t>ft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ssu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schoo</w:t>
      </w:r>
      <w:r w:rsidRPr="00A321CB">
        <w:rPr>
          <w:rFonts w:asciiTheme="minorHAnsi" w:eastAsia="Calibri" w:hAnsiTheme="minorHAnsi" w:cstheme="minorHAnsi"/>
          <w:sz w:val="22"/>
          <w:szCs w:val="22"/>
        </w:rPr>
        <w:t>l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z w:val="22"/>
          <w:szCs w:val="22"/>
        </w:rPr>
        <w:t>the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ic 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pula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53A406ED" w14:textId="77777777" w:rsidR="00B75B08" w:rsidRPr="00A321CB" w:rsidRDefault="00364C2E" w:rsidP="00A321CB">
      <w:pPr>
        <w:tabs>
          <w:tab w:val="left" w:pos="1400"/>
        </w:tabs>
        <w:spacing w:before="10"/>
        <w:ind w:left="1465" w:right="950" w:hanging="394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gonom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nts, 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21CB">
        <w:rPr>
          <w:rFonts w:asciiTheme="minorHAnsi" w:eastAsia="Calibri" w:hAnsiTheme="minorHAnsi" w:cstheme="minorHAnsi"/>
          <w:sz w:val="22"/>
          <w:szCs w:val="22"/>
        </w:rPr>
        <w:t>lc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s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utu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nts.</w:t>
      </w:r>
    </w:p>
    <w:p w14:paraId="56AAA111" w14:textId="77777777" w:rsidR="00B75B08" w:rsidRPr="00A321CB" w:rsidRDefault="00364C2E" w:rsidP="00A321CB">
      <w:pPr>
        <w:spacing w:before="10"/>
        <w:ind w:left="1072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uctu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hom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A321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F1E363" w14:textId="77777777" w:rsidR="00B75B08" w:rsidRPr="00A321CB" w:rsidRDefault="00364C2E" w:rsidP="00A321CB">
      <w:pPr>
        <w:spacing w:before="43"/>
        <w:ind w:left="1072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Edu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A321CB">
        <w:rPr>
          <w:rFonts w:asciiTheme="minorHAnsi" w:eastAsia="Calibri" w:hAnsiTheme="minorHAnsi" w:cstheme="minorHAnsi"/>
          <w:sz w:val="22"/>
          <w:szCs w:val="22"/>
        </w:rPr>
        <w:t>ifi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CAD417A" w14:textId="77777777" w:rsidR="00B75B08" w:rsidRPr="00A321CB" w:rsidRDefault="00364C2E" w:rsidP="00A321CB">
      <w:pPr>
        <w:tabs>
          <w:tab w:val="left" w:pos="1400"/>
        </w:tabs>
        <w:spacing w:before="41"/>
        <w:ind w:left="1466" w:right="935" w:hanging="394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cogn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ili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ommun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ym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ms, 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moto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ms.</w:t>
      </w:r>
    </w:p>
    <w:p w14:paraId="7DB5D08A" w14:textId="77777777" w:rsidR="00B75B08" w:rsidRPr="00A321CB" w:rsidRDefault="00364C2E" w:rsidP="00A321CB">
      <w:pPr>
        <w:tabs>
          <w:tab w:val="left" w:pos="1400"/>
        </w:tabs>
        <w:spacing w:before="8"/>
        <w:ind w:left="1466" w:right="877" w:hanging="394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ided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habili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 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luding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dina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ciplinary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s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op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ili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e pay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luding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CB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k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afe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cq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m 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and le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0E3B90" w14:textId="77777777" w:rsidR="00B75B08" w:rsidRPr="00A321CB" w:rsidRDefault="00B75B08" w:rsidP="00A321C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40FDFDA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400B6E2F" w14:textId="77777777" w:rsidR="00B75B08" w:rsidRPr="00A321CB" w:rsidRDefault="00364C2E" w:rsidP="00A321CB">
      <w:pPr>
        <w:spacing w:before="48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upat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herap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eader</w:t>
      </w:r>
    </w:p>
    <w:p w14:paraId="118EDF90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31234CAA" w14:textId="77777777" w:rsidR="00B75B08" w:rsidRPr="00A321CB" w:rsidRDefault="00364C2E" w:rsidP="00A321CB">
      <w:pPr>
        <w:spacing w:before="36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llin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ha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3240D5D3" w14:textId="77777777" w:rsidR="00B75B08" w:rsidRPr="00A321CB" w:rsidRDefault="00364C2E" w:rsidP="00A321CB">
      <w:pPr>
        <w:spacing w:before="41"/>
        <w:ind w:left="963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alua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and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adul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paedi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and neu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C57BEBD" w14:textId="77777777" w:rsidR="00B75B08" w:rsidRPr="00A321CB" w:rsidRDefault="00364C2E" w:rsidP="00A321CB">
      <w:pPr>
        <w:spacing w:before="43"/>
        <w:ind w:left="963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ed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hair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alua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ns</w:t>
      </w:r>
    </w:p>
    <w:p w14:paraId="4D3D569D" w14:textId="77777777" w:rsidR="00B75B08" w:rsidRPr="00A321CB" w:rsidRDefault="00364C2E" w:rsidP="00A321CB">
      <w:pPr>
        <w:spacing w:before="41"/>
        <w:ind w:left="963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 phy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dali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ies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ul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>und, 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530ABE9" w14:textId="77777777" w:rsidR="00B75B08" w:rsidRPr="00A321CB" w:rsidRDefault="00364C2E" w:rsidP="00A321CB">
      <w:pPr>
        <w:spacing w:before="43"/>
        <w:ind w:left="963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dut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:</w:t>
      </w:r>
      <w:r w:rsidRPr="00A321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billin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aff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and led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ciplinary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73FF28B" w14:textId="77777777" w:rsidR="00B75B08" w:rsidRPr="00A321CB" w:rsidRDefault="00364C2E" w:rsidP="00A321CB">
      <w:pPr>
        <w:spacing w:before="41"/>
        <w:ind w:left="963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ide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ied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apy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B48A3B9" w14:textId="77777777" w:rsidR="00B75B08" w:rsidRPr="00A321CB" w:rsidRDefault="00B75B08" w:rsidP="00A321C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BDD954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7A4765B8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A321C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20164DDD" w14:textId="77777777" w:rsidR="00B75B08" w:rsidRPr="00A321CB" w:rsidRDefault="00364C2E" w:rsidP="00A321CB">
      <w:pPr>
        <w:spacing w:before="45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upat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herap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2B5E13E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99</w:t>
      </w:r>
      <w:r w:rsidRPr="00A321CB">
        <w:rPr>
          <w:rFonts w:asciiTheme="minorHAnsi" w:eastAsia="Calibri" w:hAnsiTheme="minorHAnsi" w:cstheme="minorHAnsi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–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</w:p>
    <w:p w14:paraId="668EC5B6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llin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ha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E43CE2E" w14:textId="77777777" w:rsidR="00B75B08" w:rsidRPr="00A321CB" w:rsidRDefault="00364C2E" w:rsidP="00A321CB">
      <w:pPr>
        <w:spacing w:before="39"/>
        <w:ind w:left="1040"/>
        <w:rPr>
          <w:rFonts w:asciiTheme="minorHAnsi" w:eastAsia="Calibri" w:hAnsiTheme="minorHAnsi" w:cstheme="minorHAnsi"/>
          <w:sz w:val="22"/>
          <w:szCs w:val="22"/>
        </w:rPr>
        <w:sectPr w:rsidR="00B75B08" w:rsidRPr="00A321CB">
          <w:pgSz w:w="12240" w:h="15840"/>
          <w:pgMar w:top="1480" w:right="760" w:bottom="280" w:left="760" w:header="0" w:footer="1032" w:gutter="0"/>
          <w:cols w:space="720"/>
        </w:sect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321C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alua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and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ns</w:t>
      </w:r>
    </w:p>
    <w:p w14:paraId="5A49863D" w14:textId="77777777" w:rsidR="00B75B08" w:rsidRPr="00A321CB" w:rsidRDefault="00B75B08" w:rsidP="00A321C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1AFAF98" w14:textId="77777777" w:rsidR="00B75B08" w:rsidRPr="00A321CB" w:rsidRDefault="00364C2E" w:rsidP="00A321CB">
      <w:pPr>
        <w:spacing w:before="7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 D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BF04776" w14:textId="77777777" w:rsidR="00B75B08" w:rsidRPr="00A321CB" w:rsidRDefault="00364C2E" w:rsidP="00A321CB">
      <w:pPr>
        <w:spacing w:before="48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BF273A1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0F4AA156" w14:textId="77777777" w:rsidR="00B75B08" w:rsidRPr="00A321CB" w:rsidRDefault="00364C2E" w:rsidP="00A321CB">
      <w:pPr>
        <w:spacing w:before="36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Moun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non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3D1C1C69" w14:textId="77777777" w:rsidR="00B75B08" w:rsidRPr="00A321CB" w:rsidRDefault="00364C2E" w:rsidP="00A321CB">
      <w:pPr>
        <w:tabs>
          <w:tab w:val="left" w:pos="1520"/>
        </w:tabs>
        <w:spacing w:before="41"/>
        <w:ind w:left="1530" w:right="641" w:hanging="425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As</w:t>
      </w:r>
      <w:r w:rsidRPr="00A321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comm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at</w:t>
      </w:r>
      <w:r w:rsidRPr="00A321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ade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ch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ade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A321CB">
        <w:rPr>
          <w:rFonts w:asciiTheme="minorHAnsi" w:eastAsia="Calibri" w:hAnsiTheme="minorHAnsi" w:cstheme="minorHAnsi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paedi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and 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fi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A7ABC83" w14:textId="77777777" w:rsidR="00B75B08" w:rsidRPr="00A321CB" w:rsidRDefault="00B75B08" w:rsidP="00A321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19EDBA9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565DB5CA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M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LUB</w:t>
      </w:r>
    </w:p>
    <w:p w14:paraId="6413E697" w14:textId="77777777" w:rsidR="00B75B08" w:rsidRPr="00A321CB" w:rsidRDefault="00364C2E" w:rsidP="00A321CB">
      <w:pPr>
        <w:spacing w:before="45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gt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ert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d P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ner</w:t>
      </w:r>
    </w:p>
    <w:p w14:paraId="6A821162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1AE1D756" w14:textId="77777777" w:rsidR="00B75B08" w:rsidRPr="00A321CB" w:rsidRDefault="00364C2E" w:rsidP="00A321CB">
      <w:pPr>
        <w:spacing w:before="41"/>
        <w:ind w:left="104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321C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fi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ssm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ngth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bod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ompos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50EC5F2" w14:textId="77777777" w:rsidR="00B75B08" w:rsidRPr="00A321CB" w:rsidRDefault="00364C2E" w:rsidP="00A321CB">
      <w:pPr>
        <w:spacing w:before="43"/>
        <w:ind w:left="104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321C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d 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21CB">
        <w:rPr>
          <w:rFonts w:asciiTheme="minorHAnsi" w:eastAsia="Calibri" w:hAnsiTheme="minorHAnsi" w:cstheme="minorHAnsi"/>
          <w:sz w:val="22"/>
          <w:szCs w:val="22"/>
        </w:rPr>
        <w:t>ali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x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popu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2CCCE9A" w14:textId="77777777" w:rsidR="00B75B08" w:rsidRPr="00A321CB" w:rsidRDefault="00B75B08" w:rsidP="00A321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1E9CD3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5F730AF1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HY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5B77AA8A" w14:textId="77777777" w:rsidR="00B75B08" w:rsidRPr="00A321CB" w:rsidRDefault="00364C2E" w:rsidP="00A321CB">
      <w:pPr>
        <w:spacing w:before="45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herap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8D64960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6FC9A829" w14:textId="77777777" w:rsidR="00B75B08" w:rsidRPr="00A321CB" w:rsidRDefault="00364C2E" w:rsidP="00A321CB">
      <w:pPr>
        <w:tabs>
          <w:tab w:val="left" w:pos="1400"/>
        </w:tabs>
        <w:spacing w:before="41"/>
        <w:ind w:left="1400" w:right="1599" w:hanging="36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>•</w:t>
      </w:r>
      <w:r w:rsidRPr="00A321CB">
        <w:rPr>
          <w:rFonts w:asciiTheme="minorHAnsi" w:eastAsia="Verdana" w:hAnsiTheme="minorHAnsi" w:cstheme="minorHAnsi"/>
          <w:sz w:val="22"/>
          <w:szCs w:val="22"/>
        </w:rPr>
        <w:tab/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ho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k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sound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26452741" w14:textId="77777777" w:rsidR="00B75B08" w:rsidRPr="00A321CB" w:rsidRDefault="00364C2E" w:rsidP="00A321CB">
      <w:pPr>
        <w:spacing w:before="10"/>
        <w:ind w:left="104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321CB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utp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x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5FFB3EB" w14:textId="77777777" w:rsidR="00B75B08" w:rsidRPr="00A321CB" w:rsidRDefault="00B75B08" w:rsidP="00A321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A606E6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65639F29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RO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IONAL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FF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IATIONS</w:t>
      </w:r>
    </w:p>
    <w:p w14:paraId="39DDE09B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0FFE65B1" w14:textId="77777777" w:rsidR="00B75B08" w:rsidRPr="00A321CB" w:rsidRDefault="00B75B08" w:rsidP="00A321C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8FE070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Calif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nia 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apy</w:t>
      </w:r>
    </w:p>
    <w:p w14:paraId="03A1F7D1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5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Aca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ain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PM)</w:t>
      </w:r>
    </w:p>
    <w:p w14:paraId="77ACB935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1          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h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bia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cie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z w:val="22"/>
          <w:szCs w:val="22"/>
        </w:rPr>
        <w:t>pi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-BC</w:t>
      </w:r>
    </w:p>
    <w:p w14:paraId="384A0D82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>1           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h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bia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A321CB">
        <w:rPr>
          <w:rFonts w:asciiTheme="minorHAnsi" w:eastAsia="Calibri" w:hAnsiTheme="minorHAnsi" w:cstheme="minorHAnsi"/>
          <w:sz w:val="22"/>
          <w:szCs w:val="22"/>
        </w:rPr>
        <w:t>ie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BF4F365" w14:textId="77777777" w:rsidR="00B75B08" w:rsidRPr="00A321CB" w:rsidRDefault="00364C2E" w:rsidP="00A321CB">
      <w:pPr>
        <w:spacing w:before="36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9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ssion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F2A21E3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sso</w:t>
      </w:r>
      <w:r w:rsidRPr="00A321CB">
        <w:rPr>
          <w:rFonts w:asciiTheme="minorHAnsi" w:eastAsia="Calibri" w:hAnsiTheme="minorHAnsi" w:cstheme="minorHAnsi"/>
          <w:sz w:val="22"/>
          <w:szCs w:val="22"/>
        </w:rPr>
        <w:t>cia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ili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ssion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E62E426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Na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2D741BF" w14:textId="77777777" w:rsidR="00B75B08" w:rsidRPr="00A321CB" w:rsidRDefault="00364C2E" w:rsidP="00A321CB">
      <w:pPr>
        <w:spacing w:before="39"/>
        <w:ind w:left="679" w:right="2206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2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h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bia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2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ian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Occup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ssoc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27022237" w14:textId="77777777" w:rsidR="00B75B08" w:rsidRPr="00A321CB" w:rsidRDefault="00364C2E" w:rsidP="00A321CB">
      <w:pPr>
        <w:spacing w:before="7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2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Occup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WFO</w:t>
      </w:r>
      <w:r w:rsidRPr="00A321CB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17E76C0E" w14:textId="77777777" w:rsidR="00B75B08" w:rsidRPr="00A321CB" w:rsidRDefault="00364C2E" w:rsidP="00A321CB">
      <w:pPr>
        <w:spacing w:before="36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99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z w:val="22"/>
          <w:szCs w:val="22"/>
        </w:rPr>
        <w:t>3           Lic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cup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ngto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42900EC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  <w:sectPr w:rsidR="00B75B08" w:rsidRPr="00A321CB">
          <w:pgSz w:w="12240" w:h="15840"/>
          <w:pgMar w:top="1480" w:right="760" w:bottom="280" w:left="760" w:header="0" w:footer="1032" w:gutter="0"/>
          <w:cols w:space="720"/>
        </w:sect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9         </w:t>
      </w:r>
      <w:r w:rsidRPr="00A321C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ifi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apy,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4151B2D" w14:textId="77777777" w:rsidR="00B75B08" w:rsidRPr="00A321CB" w:rsidRDefault="00B75B08" w:rsidP="00A321C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C06517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z w:val="22"/>
          <w:szCs w:val="22"/>
        </w:rPr>
        <w:t>CONTIN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ING E</w:t>
      </w:r>
      <w:r w:rsidRPr="00A321CB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TION</w:t>
      </w:r>
    </w:p>
    <w:p w14:paraId="17F2F1BC" w14:textId="77777777" w:rsidR="00B75B08" w:rsidRPr="00A321CB" w:rsidRDefault="00B75B08" w:rsidP="00A321C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E306C9F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02C3F9DD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TD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osto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ty</w:t>
      </w:r>
    </w:p>
    <w:p w14:paraId="33554E8E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Edu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TD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osto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ty</w:t>
      </w:r>
    </w:p>
    <w:p w14:paraId="6AB36B10" w14:textId="77777777" w:rsidR="00B75B08" w:rsidRPr="00A321CB" w:rsidRDefault="00364C2E" w:rsidP="00A321CB">
      <w:pPr>
        <w:spacing w:before="37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position w:val="7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position w:val="7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4"/>
          <w:position w:val="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Annual 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habili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an 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</w:p>
    <w:p w14:paraId="001F2E9E" w14:textId="77777777" w:rsidR="00B75B08" w:rsidRPr="00A321CB" w:rsidRDefault="00364C2E" w:rsidP="00A321CB">
      <w:pPr>
        <w:spacing w:before="38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 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TD,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osto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74C02CB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alua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Clini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and The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TD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osto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sity</w:t>
      </w:r>
    </w:p>
    <w:p w14:paraId="4A1403B5" w14:textId="77777777" w:rsidR="00B75B08" w:rsidRPr="00A321CB" w:rsidRDefault="00364C2E" w:rsidP="00A321CB">
      <w:pPr>
        <w:spacing w:before="36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(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21CB">
        <w:rPr>
          <w:rFonts w:asciiTheme="minorHAnsi" w:eastAsia="Calibri" w:hAnsiTheme="minorHAnsi" w:cstheme="minorHAnsi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CDF166F" w14:textId="77777777" w:rsidR="00B75B08" w:rsidRPr="00A321CB" w:rsidRDefault="00364C2E" w:rsidP="00A321CB">
      <w:pPr>
        <w:spacing w:before="37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5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No Life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ed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A321CB">
        <w:rPr>
          <w:rFonts w:asciiTheme="minorHAnsi" w:eastAsia="Calibri" w:hAnsiTheme="minorHAnsi" w:cstheme="minorHAnsi"/>
          <w:spacing w:val="-1"/>
          <w:position w:val="7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position w:val="7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4"/>
          <w:position w:val="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ngton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C.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21CB">
        <w:rPr>
          <w:rFonts w:asciiTheme="minorHAnsi" w:eastAsia="Calibri" w:hAnsiTheme="minorHAnsi" w:cstheme="minorHAnsi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hou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56C9ECE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5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and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Ps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pect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Life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lannin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UF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03150FB1" w14:textId="77777777" w:rsidR="00B75B08" w:rsidRPr="00A321CB" w:rsidRDefault="00364C2E" w:rsidP="00A321CB">
      <w:pPr>
        <w:spacing w:before="41"/>
        <w:ind w:left="212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pinal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 Inju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y: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Adult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A07BE62" w14:textId="77777777" w:rsidR="00B75B08" w:rsidRPr="00A321CB" w:rsidRDefault="00364C2E" w:rsidP="00A321CB">
      <w:pPr>
        <w:spacing w:before="41"/>
        <w:ind w:left="2083" w:right="37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mput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ons</w:t>
      </w:r>
      <w:r w:rsidRPr="00A321CB">
        <w:rPr>
          <w:rFonts w:asciiTheme="minorHAnsi" w:eastAsia="Calibri" w:hAnsiTheme="minorHAnsi" w:cstheme="minorHAnsi"/>
          <w:sz w:val="22"/>
          <w:szCs w:val="22"/>
        </w:rPr>
        <w:t>:</w:t>
      </w:r>
      <w:r w:rsidRPr="00A321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21CB">
        <w:rPr>
          <w:rFonts w:asciiTheme="minorHAnsi" w:eastAsia="Calibri" w:hAnsiTheme="minorHAnsi" w:cstheme="minorHAnsi"/>
          <w:sz w:val="22"/>
          <w:szCs w:val="22"/>
        </w:rPr>
        <w:t>lt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act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hou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s)</w:t>
      </w:r>
    </w:p>
    <w:p w14:paraId="761FA193" w14:textId="77777777" w:rsidR="00B75B08" w:rsidRPr="00A321CB" w:rsidRDefault="00364C2E" w:rsidP="00A321CB">
      <w:pPr>
        <w:spacing w:before="43"/>
        <w:ind w:left="212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321C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ul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iple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luding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nic pain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6866B6E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3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nsi</w:t>
      </w:r>
      <w:r w:rsidRPr="00A321CB">
        <w:rPr>
          <w:rFonts w:asciiTheme="minorHAnsi" w:eastAsia="Calibri" w:hAnsiTheme="minorHAnsi" w:cstheme="minorHAnsi"/>
          <w:sz w:val="22"/>
          <w:szCs w:val="22"/>
        </w:rPr>
        <w:t>c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fe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onto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UF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0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act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hou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s)</w:t>
      </w:r>
    </w:p>
    <w:p w14:paraId="5DD42B82" w14:textId="77777777" w:rsidR="00B75B08" w:rsidRPr="00A321CB" w:rsidRDefault="00364C2E" w:rsidP="00A321CB">
      <w:pPr>
        <w:spacing w:before="37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3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21CB">
        <w:rPr>
          <w:rFonts w:asciiTheme="minorHAnsi" w:eastAsia="Calibri" w:hAnsiTheme="minorHAnsi" w:cstheme="minorHAnsi"/>
          <w:sz w:val="22"/>
          <w:szCs w:val="22"/>
        </w:rPr>
        <w:t>s 8</w:t>
      </w:r>
      <w:r w:rsidRPr="00A321CB">
        <w:rPr>
          <w:rFonts w:asciiTheme="minorHAnsi" w:eastAsia="Calibri" w:hAnsiTheme="minorHAnsi" w:cstheme="minorHAnsi"/>
          <w:spacing w:val="-1"/>
          <w:position w:val="7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position w:val="7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4"/>
          <w:position w:val="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TBI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an 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(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>6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hou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F95FE2F" w14:textId="77777777" w:rsidR="00B75B08" w:rsidRPr="00A321CB" w:rsidRDefault="00364C2E" w:rsidP="00A321CB">
      <w:pPr>
        <w:spacing w:before="38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2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>ft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ssu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28451064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and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Ps</w:t>
      </w:r>
      <w:r w:rsidRPr="00A321CB">
        <w:rPr>
          <w:rFonts w:asciiTheme="minorHAnsi" w:eastAsia="Calibri" w:hAnsiTheme="minorHAnsi" w:cstheme="minorHAnsi"/>
          <w:sz w:val="22"/>
          <w:szCs w:val="22"/>
        </w:rPr>
        <w:t>ych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pec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Life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lanning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wi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 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z w:val="22"/>
          <w:szCs w:val="22"/>
        </w:rPr>
        <w:t>: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21CB">
        <w:rPr>
          <w:rFonts w:asciiTheme="minorHAnsi" w:eastAsia="Calibri" w:hAnsiTheme="minorHAnsi" w:cstheme="minorHAnsi"/>
          <w:sz w:val="22"/>
          <w:szCs w:val="22"/>
        </w:rPr>
        <w:t>lt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C929275" w14:textId="77777777" w:rsidR="00B75B08" w:rsidRPr="00A321CB" w:rsidRDefault="00364C2E" w:rsidP="00A321CB">
      <w:pPr>
        <w:spacing w:before="39"/>
        <w:ind w:left="212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il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E09934F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0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Futu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7064FA77" w14:textId="77777777" w:rsidR="00B75B08" w:rsidRPr="00A321CB" w:rsidRDefault="00364C2E" w:rsidP="00A321CB">
      <w:pPr>
        <w:spacing w:before="36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9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nic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ain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ial: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ak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scon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TL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CE98CFB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9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ni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ili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k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shop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56D26CCC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tcom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 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ic 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Inj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61A4B270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acific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Inj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065E54D9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Putt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All 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Modu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</w:p>
    <w:p w14:paraId="6BE9BA5B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habili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Life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lanning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</w:t>
      </w:r>
      <w:r w:rsidRPr="00A321CB">
        <w:rPr>
          <w:rFonts w:asciiTheme="minorHAnsi" w:eastAsia="Calibri" w:hAnsiTheme="minorHAnsi" w:cstheme="minorHAnsi"/>
          <w:sz w:val="22"/>
          <w:szCs w:val="22"/>
        </w:rPr>
        <w:t>dule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Die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09F37BD" w14:textId="77777777" w:rsidR="00B75B08" w:rsidRPr="00A321CB" w:rsidRDefault="00364C2E" w:rsidP="00A321CB">
      <w:pPr>
        <w:spacing w:before="36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thodo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Modu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an Di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729F8BE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d 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Modu</w:t>
      </w:r>
      <w:r w:rsidRPr="00A321CB">
        <w:rPr>
          <w:rFonts w:asciiTheme="minorHAnsi" w:eastAsia="Calibri" w:hAnsiTheme="minorHAnsi" w:cstheme="minorHAnsi"/>
          <w:sz w:val="22"/>
          <w:szCs w:val="22"/>
        </w:rPr>
        <w:t>le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an D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CA</w:t>
      </w:r>
    </w:p>
    <w:p w14:paraId="20387BE0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ABI: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321CB">
        <w:rPr>
          <w:rFonts w:asciiTheme="minorHAnsi" w:eastAsia="Calibri" w:hAnsiTheme="minorHAnsi" w:cstheme="minorHAnsi"/>
          <w:sz w:val="22"/>
          <w:szCs w:val="22"/>
        </w:rPr>
        <w:t>upp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ive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and 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Ch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z w:val="22"/>
          <w:szCs w:val="22"/>
        </w:rPr>
        <w:t>lliwa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k,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31F50024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>6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>ft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ssu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TL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1F132EA9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6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ncou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3DF1CB1B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5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Life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0009B01E" w14:textId="77777777" w:rsidR="00B75B08" w:rsidRPr="00A321CB" w:rsidRDefault="00364C2E" w:rsidP="00A321CB">
      <w:pPr>
        <w:spacing w:before="36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>4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21CB">
        <w:rPr>
          <w:rFonts w:asciiTheme="minorHAnsi" w:eastAsia="Calibri" w:hAnsiTheme="minorHAnsi" w:cstheme="minorHAnsi"/>
          <w:sz w:val="22"/>
          <w:szCs w:val="22"/>
        </w:rPr>
        <w:t>p 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TLA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ncou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0EB61231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3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acific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ain Inj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79E4AA7B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3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ila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z w:val="22"/>
          <w:szCs w:val="22"/>
        </w:rPr>
        <w:t>ab –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ght</w:t>
      </w:r>
      <w:r w:rsidRPr="00A321CB">
        <w:rPr>
          <w:rFonts w:asciiTheme="minorHAnsi" w:eastAsia="Calibri" w:hAnsiTheme="minorHAnsi" w:cstheme="minorHAnsi"/>
          <w:sz w:val="22"/>
          <w:szCs w:val="22"/>
        </w:rPr>
        <w:t>lif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sso</w:t>
      </w:r>
      <w:r w:rsidRPr="00A321CB">
        <w:rPr>
          <w:rFonts w:asciiTheme="minorHAnsi" w:eastAsia="Calibri" w:hAnsiTheme="minorHAnsi" w:cstheme="minorHAnsi"/>
          <w:sz w:val="22"/>
          <w:szCs w:val="22"/>
        </w:rPr>
        <w:t>cia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46D1F85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>3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A321CB">
        <w:rPr>
          <w:rFonts w:asciiTheme="minorHAnsi" w:eastAsia="Calibri" w:hAnsiTheme="minorHAnsi" w:cstheme="minorHAnsi"/>
          <w:sz w:val="22"/>
          <w:szCs w:val="22"/>
        </w:rPr>
        <w:t>ft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ssu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j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z w:val="22"/>
          <w:szCs w:val="22"/>
        </w:rPr>
        <w:t>AB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BC</w:t>
      </w:r>
    </w:p>
    <w:p w14:paraId="795F1C3C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2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So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0CB31B7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2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Na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i,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ida</w:t>
      </w:r>
    </w:p>
    <w:p w14:paraId="1E3F2681" w14:textId="77777777" w:rsidR="00B75B08" w:rsidRPr="00A321CB" w:rsidRDefault="00364C2E" w:rsidP="00A321CB">
      <w:pPr>
        <w:spacing w:before="36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ia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Us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All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L)</w:t>
      </w:r>
    </w:p>
    <w:p w14:paraId="77B4E15A" w14:textId="77777777" w:rsidR="00B75B08" w:rsidRPr="00A321CB" w:rsidRDefault="00364C2E" w:rsidP="00A321CB">
      <w:pPr>
        <w:spacing w:before="39"/>
        <w:ind w:left="679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0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Ne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T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nso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1362644" w14:textId="77777777" w:rsidR="00B75B08" w:rsidRPr="00A321CB" w:rsidRDefault="00364C2E" w:rsidP="00A321CB">
      <w:pPr>
        <w:spacing w:before="39"/>
        <w:ind w:left="678"/>
        <w:rPr>
          <w:rFonts w:asciiTheme="minorHAnsi" w:eastAsia="Calibri" w:hAnsiTheme="minorHAnsi" w:cstheme="minorHAnsi"/>
          <w:sz w:val="22"/>
          <w:szCs w:val="22"/>
        </w:rPr>
        <w:sectPr w:rsidR="00B75B08" w:rsidRPr="00A321CB">
          <w:pgSz w:w="12240" w:h="15840"/>
          <w:pgMar w:top="1480" w:right="760" w:bottom="280" w:left="760" w:header="0" w:footer="1032" w:gutter="0"/>
          <w:cols w:space="720"/>
        </w:sect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1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99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9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ial 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dia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NV</w:t>
      </w:r>
    </w:p>
    <w:p w14:paraId="4566E02F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16B3510E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783941BA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479B6CE3" w14:textId="77777777" w:rsidR="00B75B08" w:rsidRPr="00A321CB" w:rsidRDefault="00B75B08" w:rsidP="00A321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0AD2518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b/>
          <w:sz w:val="22"/>
          <w:szCs w:val="22"/>
        </w:rPr>
        <w:t>ENTATIONS</w:t>
      </w:r>
    </w:p>
    <w:p w14:paraId="7D74E162" w14:textId="77777777" w:rsidR="00B75B08" w:rsidRPr="00A321CB" w:rsidRDefault="00B75B08" w:rsidP="00A321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7F75A60" w14:textId="77777777" w:rsidR="00B75B08" w:rsidRPr="00A321CB" w:rsidRDefault="00B75B08" w:rsidP="00A321CB">
      <w:pPr>
        <w:rPr>
          <w:rFonts w:asciiTheme="minorHAnsi" w:hAnsiTheme="minorHAnsi" w:cstheme="minorHAnsi"/>
          <w:sz w:val="22"/>
          <w:szCs w:val="22"/>
        </w:rPr>
      </w:pPr>
    </w:p>
    <w:p w14:paraId="3752CC66" w14:textId="77777777" w:rsidR="00B75B08" w:rsidRPr="00A321CB" w:rsidRDefault="00364C2E" w:rsidP="00A321CB">
      <w:pPr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ch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</w:t>
      </w:r>
      <w:r w:rsidRPr="00A321C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pacing w:val="-1"/>
          <w:position w:val="7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position w:val="7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4"/>
          <w:position w:val="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Post</w:t>
      </w:r>
      <w:r w:rsidRPr="00A321CB">
        <w:rPr>
          <w:rFonts w:asciiTheme="minorHAnsi" w:eastAsia="Calibri" w:hAnsiTheme="minorHAnsi" w:cstheme="minorHAnsi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E782F61" w14:textId="77777777" w:rsidR="00B75B08" w:rsidRPr="00A321CB" w:rsidRDefault="00364C2E" w:rsidP="00A321CB">
      <w:pPr>
        <w:spacing w:before="39"/>
        <w:ind w:left="680" w:right="1467" w:firstLine="144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Life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21CB">
        <w:rPr>
          <w:rFonts w:asciiTheme="minorHAnsi" w:eastAsia="Calibri" w:hAnsiTheme="minorHAnsi" w:cstheme="minorHAnsi"/>
          <w:sz w:val="22"/>
          <w:szCs w:val="22"/>
        </w:rPr>
        <w:t>lannin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:</w:t>
      </w:r>
      <w:r w:rsidRPr="00A321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ing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z w:val="22"/>
          <w:szCs w:val="22"/>
        </w:rPr>
        <w:t>api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sts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hiladelphia,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A.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ch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7       </w:t>
      </w:r>
      <w:r w:rsidRPr="00A321C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TA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pacing w:val="-1"/>
          <w:position w:val="7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position w:val="7"/>
          <w:sz w:val="22"/>
          <w:szCs w:val="22"/>
        </w:rPr>
        <w:t>h</w:t>
      </w:r>
      <w:r w:rsidRPr="00A321CB">
        <w:rPr>
          <w:rFonts w:asciiTheme="minorHAnsi" w:eastAsia="Calibri" w:hAnsiTheme="minorHAnsi" w:cstheme="minorHAnsi"/>
          <w:spacing w:val="-3"/>
          <w:position w:val="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Post</w:t>
      </w:r>
      <w:r w:rsidRPr="00A321CB">
        <w:rPr>
          <w:rFonts w:asciiTheme="minorHAnsi" w:eastAsia="Calibri" w:hAnsiTheme="minorHAnsi" w:cstheme="minorHAnsi"/>
          <w:sz w:val="22"/>
          <w:szCs w:val="22"/>
        </w:rPr>
        <w:t>er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63BEA3A2" w14:textId="77777777" w:rsidR="00B75B08" w:rsidRPr="00A321CB" w:rsidRDefault="00364C2E" w:rsidP="00A321CB">
      <w:pPr>
        <w:spacing w:before="6"/>
        <w:ind w:left="212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z w:val="22"/>
          <w:szCs w:val="22"/>
        </w:rPr>
        <w:t>The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kill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ing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ial,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hila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lphia,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3986062" w14:textId="77777777" w:rsidR="00B75B08" w:rsidRPr="00A321CB" w:rsidRDefault="00364C2E" w:rsidP="00A321CB">
      <w:pPr>
        <w:spacing w:before="36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0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C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en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e: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-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A321CB">
        <w:rPr>
          <w:rFonts w:asciiTheme="minorHAnsi" w:eastAsia="Calibri" w:hAnsiTheme="minorHAnsi" w:cstheme="minorHAnsi"/>
          <w:sz w:val="22"/>
          <w:szCs w:val="22"/>
        </w:rPr>
        <w:t>cupa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nal Th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z w:val="22"/>
          <w:szCs w:val="22"/>
        </w:rPr>
        <w:t>y,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21CB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27B663F9" w14:textId="77777777" w:rsidR="00B75B08" w:rsidRPr="00A321CB" w:rsidRDefault="00364C2E" w:rsidP="00A321CB">
      <w:pPr>
        <w:spacing w:before="39"/>
        <w:ind w:left="680"/>
        <w:rPr>
          <w:rFonts w:asciiTheme="minorHAnsi" w:eastAsia="Calibri" w:hAnsiTheme="minorHAnsi" w:cstheme="minorHAnsi"/>
          <w:sz w:val="22"/>
          <w:szCs w:val="22"/>
        </w:rPr>
      </w:pP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4                    </w:t>
      </w:r>
      <w:r w:rsidRPr="00A321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ICBC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Vall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y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habili</w:t>
      </w:r>
      <w:r w:rsidRPr="00A321C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 Depa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tm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,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21CB">
        <w:rPr>
          <w:rFonts w:asciiTheme="minorHAnsi" w:eastAsia="Calibri" w:hAnsiTheme="minorHAnsi" w:cstheme="minorHAnsi"/>
          <w:sz w:val="22"/>
          <w:szCs w:val="22"/>
        </w:rPr>
        <w:t>hi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Dile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A321CB">
        <w:rPr>
          <w:rFonts w:asciiTheme="minorHAnsi" w:eastAsia="Calibri" w:hAnsiTheme="minorHAnsi" w:cstheme="minorHAnsi"/>
          <w:sz w:val="22"/>
          <w:szCs w:val="22"/>
        </w:rPr>
        <w:t>as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21CB">
        <w:rPr>
          <w:rFonts w:asciiTheme="minorHAnsi" w:eastAsia="Calibri" w:hAnsiTheme="minorHAnsi" w:cstheme="minorHAnsi"/>
          <w:sz w:val="22"/>
          <w:szCs w:val="22"/>
        </w:rPr>
        <w:t>a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f</w:t>
      </w:r>
      <w:r w:rsidRPr="00A321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ssion</w:t>
      </w:r>
      <w:r w:rsidRPr="00A321CB">
        <w:rPr>
          <w:rFonts w:asciiTheme="minorHAnsi" w:eastAsia="Calibri" w:hAnsiTheme="minorHAnsi" w:cstheme="minorHAnsi"/>
          <w:sz w:val="22"/>
          <w:szCs w:val="22"/>
        </w:rPr>
        <w:t>al C</w:t>
      </w:r>
      <w:r w:rsidRPr="00A321C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A321CB">
        <w:rPr>
          <w:rFonts w:asciiTheme="minorHAnsi" w:eastAsia="Calibri" w:hAnsiTheme="minorHAnsi" w:cstheme="minorHAnsi"/>
          <w:sz w:val="22"/>
          <w:szCs w:val="22"/>
        </w:rPr>
        <w:t>n</w:t>
      </w:r>
      <w:r w:rsidRPr="00A321CB">
        <w:rPr>
          <w:rFonts w:asciiTheme="minorHAnsi" w:eastAsia="Calibri" w:hAnsiTheme="minorHAnsi" w:cstheme="minorHAnsi"/>
          <w:spacing w:val="-1"/>
          <w:sz w:val="22"/>
          <w:szCs w:val="22"/>
        </w:rPr>
        <w:t>duct</w:t>
      </w:r>
    </w:p>
    <w:sectPr w:rsidR="00B75B08" w:rsidRPr="00A321CB">
      <w:pgSz w:w="12240" w:h="15840"/>
      <w:pgMar w:top="1480" w:right="760" w:bottom="280" w:left="760" w:header="0" w:footer="1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3289" w14:textId="77777777" w:rsidR="00364C2E" w:rsidRDefault="00364C2E">
      <w:r>
        <w:separator/>
      </w:r>
    </w:p>
  </w:endnote>
  <w:endnote w:type="continuationSeparator" w:id="0">
    <w:p w14:paraId="3D00E60E" w14:textId="77777777" w:rsidR="00364C2E" w:rsidRDefault="0036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7A04" w14:textId="77777777" w:rsidR="00B75B08" w:rsidRDefault="00364C2E">
    <w:pPr>
      <w:spacing w:line="200" w:lineRule="exact"/>
    </w:pPr>
    <w:r>
      <w:pict w14:anchorId="0A69DFE0">
        <v:group id="_x0000_s2049" style="position:absolute;margin-left:43.55pt;margin-top:730.7pt;width:524.9pt;height:0;z-index:-251658240;mso-position-horizontal-relative:page;mso-position-vertical-relative:page" coordorigin="871,14614" coordsize="10498,0">
          <v:shape id="_x0000_s2050" style="position:absolute;left:871;top:14614;width:10498;height:0" coordorigin="871,14614" coordsize="10498,0" path="m871,14614r10498,e" filled="f" strokeweight=".58pt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D0A12" w14:textId="77777777" w:rsidR="00364C2E" w:rsidRDefault="00364C2E">
      <w:r>
        <w:separator/>
      </w:r>
    </w:p>
  </w:footnote>
  <w:footnote w:type="continuationSeparator" w:id="0">
    <w:p w14:paraId="042A6A01" w14:textId="77777777" w:rsidR="00364C2E" w:rsidRDefault="00364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D7280"/>
    <w:multiLevelType w:val="multilevel"/>
    <w:tmpl w:val="F42A8A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B08"/>
    <w:rsid w:val="00364C2E"/>
    <w:rsid w:val="00A321CB"/>
    <w:rsid w:val="00B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044AE77"/>
  <w15:docId w15:val="{31F0C8C1-2899-4509-B973-B3E4C5041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1338</Words>
  <Characters>7628</Characters>
  <Application>Microsoft Office Word</Application>
  <DocSecurity>0</DocSecurity>
  <Lines>63</Lines>
  <Paragraphs>17</Paragraphs>
  <ScaleCrop>false</ScaleCrop>
  <Company/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2021-06-22T06:01:00Z</dcterms:created>
  <dcterms:modified xsi:type="dcterms:W3CDTF">2021-06-22T06:02:00Z</dcterms:modified>
</cp:coreProperties>
</file>